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3868C" w14:textId="3D41D8E4" w:rsidR="00CA4F90" w:rsidRPr="00CA4F90" w:rsidRDefault="00CA4F90" w:rsidP="00CA4F90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C6D7CDB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Lesson Plan: Stay Safe – Kind Words (Anti-Bullying)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Урок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: Stay Safe –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Добрые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слова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(</w:t>
      </w:r>
      <w:proofErr w:type="spellStart"/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Антибуллинг</w:t>
      </w:r>
      <w:proofErr w:type="spellEnd"/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)</w:t>
      </w:r>
    </w:p>
    <w:p w14:paraId="53A1566C" w14:textId="77777777" w:rsid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Grade Level /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Уровень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: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 Elementary (ages 7-10) /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Начальная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школа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(7-10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лет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)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Duration /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Продолжительность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: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 45 minutes / 45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минут</w:t>
      </w:r>
    </w:p>
    <w:p w14:paraId="7F5BA8C8" w14:textId="222A80F1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Theme /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: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 Using kind words to prevent bullying; words matter like ingredients in cupcakes /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Использование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добрых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слов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для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предотвращения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буллинга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;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слова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важны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,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как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ингредиенты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кексах</w:t>
      </w:r>
    </w:p>
    <w:p w14:paraId="7A670EF1" w14:textId="77777777" w:rsidR="00CA4F90" w:rsidRPr="00CA4F90" w:rsidRDefault="00CA4F90" w:rsidP="00CA4F9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proofErr w:type="spellStart"/>
      <w:r w:rsidRPr="00CA4F9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Goals</w:t>
      </w:r>
      <w:proofErr w:type="spellEnd"/>
      <w:r w:rsidRPr="00CA4F9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/ Цели</w:t>
      </w:r>
    </w:p>
    <w:p w14:paraId="5EB5315B" w14:textId="77777777" w:rsidR="00CA4F90" w:rsidRPr="00CA4F90" w:rsidRDefault="00CA4F90" w:rsidP="00CA4F90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To help students understand how words can hurt or heal, like sugar vs. salt in baking.</w:t>
      </w:r>
    </w:p>
    <w:p w14:paraId="683348FF" w14:textId="77777777" w:rsidR="00CA4F90" w:rsidRPr="00CA4F90" w:rsidRDefault="00CA4F90" w:rsidP="00CA4F90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Foster a classroom culture of kindness and teamwork.</w:t>
      </w:r>
    </w:p>
    <w:p w14:paraId="12844FC8" w14:textId="77777777" w:rsidR="00CA4F90" w:rsidRPr="00CA4F90" w:rsidRDefault="00CA4F90" w:rsidP="00CA4F90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Equip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students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to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recognize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and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respond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to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bullying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/ Помочь ученикам понять, как слова могут ранить или исцелять, как сахар против соли в выпечке.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/ Сформировать культуру доброты и командной работы в классе.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/ Научить распознавать и реагировать на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буллинг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78F569C5" w14:textId="77777777" w:rsidR="00CA4F90" w:rsidRPr="00CA4F90" w:rsidRDefault="00CA4F90" w:rsidP="00CA4F9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ru-RU"/>
        </w:rPr>
      </w:pPr>
      <w:r w:rsidRPr="00CA4F9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ru-RU"/>
        </w:rPr>
        <w:t xml:space="preserve">Objectives /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Задачи</w:t>
      </w:r>
    </w:p>
    <w:p w14:paraId="79E79AA8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By the end of the lesson, students will:</w:t>
      </w:r>
    </w:p>
    <w:p w14:paraId="4525150B" w14:textId="77777777" w:rsidR="00CA4F90" w:rsidRPr="00CA4F90" w:rsidRDefault="00CA4F90" w:rsidP="00CA4F9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Identify "sugar words" (kind) and "salt words" (hurtful).</w:t>
      </w:r>
    </w:p>
    <w:p w14:paraId="3AA52422" w14:textId="77777777" w:rsidR="00CA4F90" w:rsidRPr="00CA4F90" w:rsidRDefault="00CA4F90" w:rsidP="00CA4F9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Demonstrate the lasting impact of hurtful words via the "Wrinkled Heart" activity.</w:t>
      </w:r>
    </w:p>
    <w:p w14:paraId="6C67FDB9" w14:textId="77777777" w:rsidR="00CA4F90" w:rsidRPr="00CA4F90" w:rsidRDefault="00CA4F90" w:rsidP="00CA4F9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Know three ways to respond to bullying (tell an adult, help the person, use kind words).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 xml:space="preserve">/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концу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урока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ученики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смогут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:</w:t>
      </w:r>
    </w:p>
    <w:p w14:paraId="6C7D8616" w14:textId="77777777" w:rsidR="00CA4F90" w:rsidRPr="00CA4F90" w:rsidRDefault="00CA4F90" w:rsidP="00CA4F9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Определить "сахарные слова" (добрые) и "соляные слова" </w:t>
      </w:r>
      <w:proofErr w:type="gram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( обидные</w:t>
      </w:r>
      <w:proofErr w:type="gram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14:paraId="268DD8C7" w14:textId="77777777" w:rsidR="00CA4F90" w:rsidRPr="00CA4F90" w:rsidRDefault="00CA4F90" w:rsidP="00CA4F9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Показать долгосрочное влияние обидных слов через активность "Морщинистое сердце".</w:t>
      </w:r>
    </w:p>
    <w:p w14:paraId="2AC21B97" w14:textId="77777777" w:rsidR="00CA4F90" w:rsidRPr="00CA4F90" w:rsidRDefault="00CA4F90" w:rsidP="00CA4F9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Назвать три способа реагировать на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буллинг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(сказать взрослому, помочь человеку, использовать добрые слова).</w:t>
      </w:r>
    </w:p>
    <w:p w14:paraId="73A94CC4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Materials</w:t>
      </w:r>
      <w:proofErr w:type="spellEnd"/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/ Материалы: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Paper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hearts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one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per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student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),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sugar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salt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props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board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markers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cupcake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images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or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real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examples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paper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pens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for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reflection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. / Бумажные сердца (по одному на ученика), реквизит сахар/соль, доска/маркеры, изображения кексов или настоящие примеры, бумага/ручки для рефлексии.</w:t>
      </w:r>
    </w:p>
    <w:p w14:paraId="40F2DE09" w14:textId="77777777" w:rsidR="00CA4F90" w:rsidRPr="00CA4F90" w:rsidRDefault="00CA4F90" w:rsidP="00CA4F9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ru-RU"/>
        </w:rPr>
      </w:pPr>
      <w:r w:rsidRPr="00CA4F9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ru-RU"/>
        </w:rPr>
        <w:t xml:space="preserve">Procedure /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Ход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урока</w:t>
      </w:r>
    </w:p>
    <w:p w14:paraId="403CC939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1. Introduction &amp; Cupcake Hook (5 minutes) /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Введение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зацепка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кексами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(5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мин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)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Today we will bake cupcakes. But this is not only about cooking. It is about kindness.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(Show sugar) Sugar makes cupcakes sweet. Kind words make people happy.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(Show salt) What happens if we add salt instead of sugar? That is what happens when we use hurtful words.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Everyone is important. At the end, we will give each other kind words—because our class is a team.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lastRenderedPageBreak/>
        <w:t>Examples of kind words to share: You are kind; You are brave; You are a good friend; You are helpful; You are smart; You are creative; You are important; You make our class better.</w:t>
      </w:r>
    </w:p>
    <w:p w14:paraId="77007442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Сегодня мы будем печь кексы. Но это не только про готовку. Это про доброту.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(Показать сахар) Сахар делает кексы сладкими. Добрые слова делают людей счастливыми.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(Показать соль</w:t>
      </w:r>
      <w:proofErr w:type="gram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proofErr w:type="gram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Что случится, если добавить соль вместо сахара? Так происходит, когда мы используем обидные слова.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Все важны. В конце мы подарим друг другу добрые слова — потому что наш класс — команда.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Примеры добрых слов: Ты добрый; Ты смелый; Ты хороший друг; Ты полезный; Ты умный; Ты творческий; Ты важен; Ты делаешь наш класс лучше.</w:t>
      </w:r>
    </w:p>
    <w:p w14:paraId="6778FF09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2. Key Message &amp; Bullying Discussion (10 minutes) /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Ключевое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сообщение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обсуждение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буллинга</w:t>
      </w:r>
      <w:proofErr w:type="spellEnd"/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(10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мин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)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Before you speak, think and be smart. It’s hard to fix a wrinkled heart.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What is a “wrinkled heart”? Can we see a heart like that? How can words wrinkle a heart?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Key message: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 Words can hurt even if we don’t see the damage.</w:t>
      </w:r>
    </w:p>
    <w:p w14:paraId="27DCEE3D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What is bullying? Can bullying be done with words? Can bullying happen online?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Write on the board: Bullying is when someone hurts another person again and again. It can be with words, actions, or online.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Examples: Calling names; Laughing at someone; Saying “You can’t play with us.”</w:t>
      </w:r>
    </w:p>
    <w:p w14:paraId="61AC5833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Перед тем как говорить, думай и будь умным.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Сморщенное сердце трудно исправить.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Что такое «морщинистое сердце»? Можем ли мы увидеть такое сердце? Как слова морщат сердце?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Ключевое сообщение: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 Слова могут ранить, даже если ущерб не виден.</w:t>
      </w:r>
    </w:p>
    <w:p w14:paraId="2BC085A7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Что такое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буллинг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? Может ли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буллинг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быть словами? Может ли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буллинг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происходить онлайн?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Написать на доске: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Буллинг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— это когда кто-то ранит другого человека снова и снова. Это может быть словами, действиями или онлайн.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Примеры: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Обзывательства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; Смех над кем-то; </w:t>
      </w:r>
      <w:proofErr w:type="gram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Говорить</w:t>
      </w:r>
      <w:proofErr w:type="gram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«Ты не можешь играть с нами».</w:t>
      </w:r>
    </w:p>
    <w:p w14:paraId="13D42B71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3. Heart Activity – “Wrinkled Heart” (10 minutes) /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Активность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«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Морщинистое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сердце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» (10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мин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)</w:t>
      </w:r>
    </w:p>
    <w:p w14:paraId="4D934460" w14:textId="77777777" w:rsidR="00CA4F90" w:rsidRPr="00CA4F90" w:rsidRDefault="00CA4F90" w:rsidP="00CA4F90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Give each student a paper heart. Ask them to hold it flat.</w:t>
      </w:r>
    </w:p>
    <w:p w14:paraId="25B2E4CD" w14:textId="77777777" w:rsidR="00CA4F90" w:rsidRPr="00CA4F90" w:rsidRDefault="00CA4F90" w:rsidP="00CA4F90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Say a hurtful sentence → students wrinkle the heart.</w:t>
      </w:r>
    </w:p>
    <w:p w14:paraId="5B0062B7" w14:textId="77777777" w:rsidR="00CA4F90" w:rsidRPr="00CA4F90" w:rsidRDefault="00CA4F90" w:rsidP="00CA4F90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Say a kind sentence → students try to smooth it.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Ask: Is the heart the same as before? Can we fully fix it?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Conclusion: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 “Even when we say sorry, some wrinkles stay.”</w:t>
      </w:r>
    </w:p>
    <w:p w14:paraId="38D7E2F1" w14:textId="77777777" w:rsidR="00CA4F90" w:rsidRPr="00CA4F90" w:rsidRDefault="00CA4F90" w:rsidP="00CA4F90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Раздать бумажные сердца. Попросить держать ровно.</w:t>
      </w:r>
    </w:p>
    <w:p w14:paraId="4D2A16EF" w14:textId="77777777" w:rsidR="00CA4F90" w:rsidRPr="00CA4F90" w:rsidRDefault="00CA4F90" w:rsidP="00CA4F90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Сказать обидную фразу → ученики мнут сердце.</w:t>
      </w:r>
    </w:p>
    <w:p w14:paraId="62BEB16E" w14:textId="77777777" w:rsidR="00CA4F90" w:rsidRPr="00CA4F90" w:rsidRDefault="00CA4F90" w:rsidP="00CA4F90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Сказать добрую фразу → ученики пытаются разгладить.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Спросить: Сердце такое же, как раньше? Можем ли полностью исправить?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Вывод: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 «Даже когда извиняешься, морщинки остаются».</w:t>
      </w:r>
    </w:p>
    <w:p w14:paraId="48A9A44C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4. Sugar vs. Salt Words (10 minutes) /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Сахарные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vs.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соляные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слова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(10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мин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)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We are all different, like cupcakes with different toppings. Different does not mean bad—it makes life interesting. Kind words make life sweet. Mean words spoil everything.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lastRenderedPageBreak/>
        <w:t>“Today, people are like cupcakes. Words are the ingredients.”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Sugar – Kind Words </w:t>
      </w:r>
      <w:r w:rsidRPr="00CA4F90">
        <w:rPr>
          <w:rFonts w:ascii="Apple Color Emoji" w:eastAsia="Times New Roman" w:hAnsi="Apple Color Emoji" w:cs="Apple Color Emoji"/>
          <w:b/>
          <w:bCs/>
          <w:color w:val="000000"/>
          <w:lang w:eastAsia="ru-RU"/>
        </w:rPr>
        <w:t>🍬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 (What happens if we add sugar? How do cupcakes taste?)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Examples: “You are kind.” “Good job!” “Do you want to play with me?” “I like your drawing.”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Salt – Hurtful Words </w:t>
      </w:r>
      <w:r w:rsidRPr="00CA4F90">
        <w:rPr>
          <w:rFonts w:ascii="Apple Color Emoji" w:eastAsia="Times New Roman" w:hAnsi="Apple Color Emoji" w:cs="Apple Color Emoji"/>
          <w:b/>
          <w:bCs/>
          <w:color w:val="000000"/>
          <w:lang w:eastAsia="ru-RU"/>
        </w:rPr>
        <w:t>🧂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 (What if we add too much salt? Can we fix it?)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Examples: “You are stupid.” “Nobody likes you.” “Go away.” “You can’t play.”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Message: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 Just a little salt can ruin the whole cupcake.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Just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a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few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bad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words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can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hurt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a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lot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2F10E18F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Мы все разные, как кексы с разными начинками. Разное не значит плохое — оно делает жизнь интересной. Добрые слова делают жизнь сладкой. Злые слова всё портят.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«Сегодня люди как кексы. Слова — ингредиенты.»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Сахар – Добрые слова </w:t>
      </w:r>
      <w:r w:rsidRPr="00CA4F90">
        <w:rPr>
          <w:rFonts w:ascii="Apple Color Emoji" w:eastAsia="Times New Roman" w:hAnsi="Apple Color Emoji" w:cs="Apple Color Emoji"/>
          <w:b/>
          <w:bCs/>
          <w:color w:val="000000"/>
          <w:lang w:eastAsia="ru-RU"/>
        </w:rPr>
        <w:t>🍬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 (</w:t>
      </w:r>
      <w:proofErr w:type="gram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Что</w:t>
      </w:r>
      <w:proofErr w:type="gram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если добавить сахар? Каков вкус?)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Примеры: «Ты добрый.» «Молодец!» «Хочешь поиграть со мной?» «Мне нравится твой рисунок.»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Соль – Обидные слова </w:t>
      </w:r>
      <w:r w:rsidRPr="00CA4F90">
        <w:rPr>
          <w:rFonts w:ascii="Apple Color Emoji" w:eastAsia="Times New Roman" w:hAnsi="Apple Color Emoji" w:cs="Apple Color Emoji"/>
          <w:b/>
          <w:bCs/>
          <w:color w:val="000000"/>
          <w:lang w:eastAsia="ru-RU"/>
        </w:rPr>
        <w:t>🧂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 (</w:t>
      </w:r>
      <w:proofErr w:type="gram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Что</w:t>
      </w:r>
      <w:proofErr w:type="gram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если слишком много соли? Можно исправить?)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Примеры: «Ты глупый.» «Никто тебя не любит.» «Уходи.» «Ты не можешь играть.»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Сообщение</w:t>
      </w:r>
      <w:proofErr w:type="gramStart"/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 Немного</w:t>
      </w:r>
      <w:proofErr w:type="gram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соли может испортить весь кекс. Несколько плохих слов могут сильно ранить.</w:t>
      </w:r>
    </w:p>
    <w:p w14:paraId="35A9FEA5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5. </w:t>
      </w:r>
      <w:proofErr w:type="spellStart"/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Group</w:t>
      </w:r>
      <w:proofErr w:type="spellEnd"/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Discussion</w:t>
      </w:r>
      <w:proofErr w:type="spellEnd"/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(5 </w:t>
      </w:r>
      <w:proofErr w:type="spellStart"/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minutes</w:t>
      </w:r>
      <w:proofErr w:type="spellEnd"/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) / Групповое обсуждение (5 мин)</w:t>
      </w:r>
    </w:p>
    <w:p w14:paraId="559AD5A9" w14:textId="77777777" w:rsidR="00CA4F90" w:rsidRPr="00CA4F90" w:rsidRDefault="00CA4F90" w:rsidP="00CA4F90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How can we be sugar and not salt?</w:t>
      </w:r>
    </w:p>
    <w:p w14:paraId="30038671" w14:textId="77777777" w:rsidR="00CA4F90" w:rsidRPr="00CA4F90" w:rsidRDefault="00CA4F90" w:rsidP="00CA4F90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t>What should we do if someone is bullied? (Tell an adult; Help the person; Say kind words.)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Write on board: Choose sugar words. They make hearts and cupcakes better.</w:t>
      </w:r>
    </w:p>
    <w:p w14:paraId="124972EC" w14:textId="77777777" w:rsidR="00CA4F90" w:rsidRPr="00CA4F90" w:rsidRDefault="00CA4F90" w:rsidP="00CA4F90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Как быть сахаром, а не солью?</w:t>
      </w:r>
    </w:p>
    <w:p w14:paraId="26CA815B" w14:textId="77777777" w:rsidR="00CA4F90" w:rsidRPr="00CA4F90" w:rsidRDefault="00CA4F90" w:rsidP="00CA4F90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Что делать, если кого-то </w:t>
      </w:r>
      <w:proofErr w:type="spell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буллят</w:t>
      </w:r>
      <w:proofErr w:type="spell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? (Сказать взрослому</w:t>
      </w:r>
      <w:proofErr w:type="gram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; Помочь</w:t>
      </w:r>
      <w:proofErr w:type="gram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человеку; Сказать добрые слова.)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Написать на доске: Выбирай сахарные слова. Они улучшают сердца и кексы.</w:t>
      </w:r>
    </w:p>
    <w:p w14:paraId="41D14DAF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6. Reflection &amp; Closing (5 minutes) /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Рефлексия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завершение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(5 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мин</w:t>
      </w:r>
      <w:r w:rsidRPr="00CA4F90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)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Students complete: “Today I learned that words can…” / “I will try to use more… words.”</w:t>
      </w:r>
      <w:r w:rsidRPr="00CA4F90">
        <w:rPr>
          <w:rFonts w:ascii="Times New Roman" w:eastAsia="Times New Roman" w:hAnsi="Times New Roman" w:cs="Times New Roman"/>
          <w:color w:val="000000"/>
          <w:lang w:val="en-US" w:eastAsia="ru-RU"/>
        </w:rPr>
        <w:br/>
        <w:t>Repeat together: Before you speak, think and be smart. It’s hard to fix a wrinkled heart.</w:t>
      </w:r>
    </w:p>
    <w:p w14:paraId="159E134F" w14:textId="77777777" w:rsidR="00CA4F90" w:rsidRPr="00CA4F90" w:rsidRDefault="00CA4F90" w:rsidP="00CA4F9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Ученики дописывают: «Сегодня я узнал, что слова могут…» / «Я постараюсь использовать больше… слов.»</w:t>
      </w:r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br/>
        <w:t>Повторить хором</w:t>
      </w:r>
      <w:proofErr w:type="gramStart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>: Перед</w:t>
      </w:r>
      <w:proofErr w:type="gramEnd"/>
      <w:r w:rsidRPr="00CA4F90">
        <w:rPr>
          <w:rFonts w:ascii="Times New Roman" w:eastAsia="Times New Roman" w:hAnsi="Times New Roman" w:cs="Times New Roman"/>
          <w:color w:val="000000"/>
          <w:lang w:eastAsia="ru-RU"/>
        </w:rPr>
        <w:t xml:space="preserve"> тем как говорить, думай и будь умным. Сморщенное сердце трудно исправить.</w:t>
      </w:r>
    </w:p>
    <w:p w14:paraId="615434CA" w14:textId="77777777" w:rsidR="00B80873" w:rsidRPr="00536C65" w:rsidRDefault="00B80873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B80873" w:rsidRPr="00536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0000000B"/>
    <w:lvl w:ilvl="0" w:tplc="000003E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0000000C"/>
    <w:lvl w:ilvl="0" w:tplc="0000044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0000000D"/>
    <w:lvl w:ilvl="0" w:tplc="000004B1">
      <w:start w:val="1"/>
      <w:numFmt w:val="bullet"/>
      <w:lvlText w:val="•"/>
      <w:lvlJc w:val="left"/>
      <w:pPr>
        <w:ind w:left="720" w:hanging="360"/>
      </w:pPr>
    </w:lvl>
    <w:lvl w:ilvl="1" w:tplc="000004B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0000000E"/>
    <w:lvl w:ilvl="0" w:tplc="0000051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F"/>
    <w:multiLevelType w:val="hybridMultilevel"/>
    <w:tmpl w:val="0000000F"/>
    <w:lvl w:ilvl="0" w:tplc="0000057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0010"/>
    <w:multiLevelType w:val="hybridMultilevel"/>
    <w:tmpl w:val="00000010"/>
    <w:lvl w:ilvl="0" w:tplc="000005D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0011"/>
    <w:multiLevelType w:val="hybridMultilevel"/>
    <w:tmpl w:val="00000011"/>
    <w:lvl w:ilvl="0" w:tplc="0000064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F217AA6"/>
    <w:multiLevelType w:val="multilevel"/>
    <w:tmpl w:val="F7A07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844B8D"/>
    <w:multiLevelType w:val="multilevel"/>
    <w:tmpl w:val="41E8E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971459"/>
    <w:multiLevelType w:val="multilevel"/>
    <w:tmpl w:val="8AECE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051486"/>
    <w:multiLevelType w:val="multilevel"/>
    <w:tmpl w:val="2CAE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0"/>
  </w:num>
  <w:num w:numId="19">
    <w:abstractNumId w:val="17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E3D"/>
    <w:rsid w:val="00215785"/>
    <w:rsid w:val="00536C65"/>
    <w:rsid w:val="00577D49"/>
    <w:rsid w:val="00585362"/>
    <w:rsid w:val="00901977"/>
    <w:rsid w:val="00AA7E3D"/>
    <w:rsid w:val="00B80873"/>
    <w:rsid w:val="00CA4F90"/>
    <w:rsid w:val="00EE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ECD31"/>
  <w15:chartTrackingRefBased/>
  <w15:docId w15:val="{140CA8B1-0320-4748-BCC1-6514F008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A4F9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AA7E3D"/>
    <w:rPr>
      <w:rFonts w:ascii="Helvetica" w:eastAsia="Times New Roman" w:hAnsi="Helvetica" w:cs="Times New Roman"/>
      <w:color w:val="000000"/>
      <w:sz w:val="15"/>
      <w:szCs w:val="15"/>
      <w:lang w:eastAsia="ru-RU"/>
    </w:rPr>
  </w:style>
  <w:style w:type="character" w:customStyle="1" w:styleId="s1">
    <w:name w:val="s1"/>
    <w:basedOn w:val="a0"/>
    <w:rsid w:val="00AA7E3D"/>
    <w:rPr>
      <w:rFonts w:ascii="Helvetica" w:hAnsi="Helvetica" w:hint="default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CA4F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CA4F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3">
    <w:name w:val="Strong"/>
    <w:basedOn w:val="a0"/>
    <w:uiPriority w:val="22"/>
    <w:qFormat/>
    <w:rsid w:val="00CA4F90"/>
    <w:rPr>
      <w:b/>
      <w:bCs/>
    </w:rPr>
  </w:style>
  <w:style w:type="character" w:customStyle="1" w:styleId="apple-converted-space">
    <w:name w:val="apple-converted-space"/>
    <w:basedOn w:val="a0"/>
    <w:rsid w:val="00CA4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2026-02-12T17:32:00Z</dcterms:created>
  <dcterms:modified xsi:type="dcterms:W3CDTF">2026-03-03T06:35:00Z</dcterms:modified>
</cp:coreProperties>
</file>